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47212C90" w:rsidR="0053196E" w:rsidRPr="00014ECE" w:rsidRDefault="00E74B23" w:rsidP="00CC327D">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773443" w:rsidRPr="00773443">
        <w:rPr>
          <w:rFonts w:ascii="Calibri Light" w:hAnsi="Calibri Light" w:cs="Calibri Light"/>
          <w:b/>
          <w:color w:val="000000"/>
          <w:sz w:val="34"/>
          <w:szCs w:val="34"/>
          <w:lang w:val="fr-BE"/>
        </w:rPr>
        <w:t>CHARGÉ(E) DE MISSION – CELLULE DE COORDINATION DES INTERNATS, HOMES D’ACCUEIL ET HOMES D’ACCUEIL PERMANENT</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773443"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773443"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lastRenderedPageBreak/>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773443"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3B4564CD" w:rsidR="00497A93" w:rsidRDefault="00497A93" w:rsidP="00497A93">
      <w:pPr>
        <w:rPr>
          <w:rFonts w:ascii="Calibri Light" w:hAnsi="Calibri Light" w:cs="Calibri Light"/>
          <w:lang w:val="fr-BE"/>
        </w:rPr>
      </w:pPr>
    </w:p>
    <w:p w14:paraId="7038DB98" w14:textId="504D4F3A" w:rsidR="00773443" w:rsidRDefault="00773443" w:rsidP="00497A93">
      <w:pPr>
        <w:rPr>
          <w:rFonts w:ascii="Calibri Light" w:hAnsi="Calibri Light" w:cs="Calibri Light"/>
          <w:lang w:val="fr-BE"/>
        </w:rPr>
      </w:pPr>
    </w:p>
    <w:p w14:paraId="40E54B66" w14:textId="378A4E0A" w:rsidR="00773443" w:rsidRDefault="00773443" w:rsidP="00497A93">
      <w:pPr>
        <w:rPr>
          <w:rFonts w:ascii="Calibri Light" w:hAnsi="Calibri Light" w:cs="Calibri Light"/>
          <w:lang w:val="fr-BE"/>
        </w:rPr>
      </w:pPr>
    </w:p>
    <w:p w14:paraId="4FE0A222" w14:textId="77777777" w:rsidR="00773443" w:rsidRPr="00014ECE" w:rsidRDefault="00773443" w:rsidP="00497A93">
      <w:pPr>
        <w:rPr>
          <w:rFonts w:ascii="Calibri Light" w:hAnsi="Calibri Light" w:cs="Calibri Light"/>
          <w:lang w:val="fr-BE"/>
        </w:rPr>
      </w:pPr>
      <w:bookmarkStart w:id="0" w:name="_GoBack"/>
      <w:bookmarkEnd w:id="0"/>
    </w:p>
    <w:p w14:paraId="5353F23A" w14:textId="77777777" w:rsidR="00497A93" w:rsidRPr="00014ECE" w:rsidRDefault="00497A93" w:rsidP="00497A93">
      <w:pPr>
        <w:rPr>
          <w:rFonts w:ascii="Calibri Light" w:hAnsi="Calibri Light" w:cs="Calibri Light"/>
          <w:lang w:val="fr-BE"/>
        </w:r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792C7312" w:rsidR="0053196E" w:rsidRPr="00014ECE" w:rsidRDefault="000543FF" w:rsidP="000E4F05">
      <w:pPr>
        <w:pStyle w:val="Titre1"/>
        <w:pageBreakBefore/>
        <w:ind w:left="357" w:hanging="357"/>
        <w:rPr>
          <w:rFonts w:cs="Calibri Light"/>
        </w:rPr>
      </w:pPr>
      <w:r w:rsidRPr="00014ECE">
        <w:rPr>
          <w:rFonts w:cs="Calibri Light"/>
        </w:rPr>
        <w:lastRenderedPageBreak/>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299C487D" w14:textId="21F80AB2"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Une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F384" w14:textId="77777777" w:rsidR="00C51F0A" w:rsidRDefault="00C51F0A">
      <w:r>
        <w:separator/>
      </w:r>
    </w:p>
  </w:endnote>
  <w:endnote w:type="continuationSeparator" w:id="0">
    <w:p w14:paraId="5679B0DF" w14:textId="77777777" w:rsidR="00C51F0A" w:rsidRDefault="00C5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2A51A" w14:textId="77777777" w:rsidR="00C51F0A" w:rsidRDefault="00C51F0A">
      <w:r>
        <w:separator/>
      </w:r>
    </w:p>
  </w:footnote>
  <w:footnote w:type="continuationSeparator" w:id="0">
    <w:p w14:paraId="39AEAEEB" w14:textId="77777777" w:rsidR="00C51F0A" w:rsidRDefault="00C51F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E4F05"/>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66FF4"/>
    <w:rsid w:val="00772B2A"/>
    <w:rsid w:val="00773443"/>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6E23"/>
    <w:rsid w:val="00A148E1"/>
    <w:rsid w:val="00A22D2B"/>
    <w:rsid w:val="00A33BB2"/>
    <w:rsid w:val="00A34A14"/>
    <w:rsid w:val="00A43DE7"/>
    <w:rsid w:val="00A52468"/>
    <w:rsid w:val="00A62706"/>
    <w:rsid w:val="00A64855"/>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92EC-0CA6-4A26-9866-6176BA8B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563</Words>
  <Characters>3494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4049</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3</cp:revision>
  <cp:lastPrinted>2016-10-24T09:51:00Z</cp:lastPrinted>
  <dcterms:created xsi:type="dcterms:W3CDTF">2024-06-20T07:49:00Z</dcterms:created>
  <dcterms:modified xsi:type="dcterms:W3CDTF">2024-10-24T07:38:00Z</dcterms:modified>
</cp:coreProperties>
</file>